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D97A93" w:rsidRDefault="001068D7" w:rsidP="00345526">
            <w:pPr>
              <w:ind w:right="28"/>
              <w:jc w:val="left"/>
              <w:rPr>
                <w:rFonts w:ascii="Verdana" w:hAnsi="Verdana" w:cstheme="minorHAnsi"/>
                <w:sz w:val="16"/>
                <w:szCs w:val="16"/>
                <w:u w:val="single"/>
              </w:rPr>
            </w:pPr>
            <w:r w:rsidRPr="00D97A93">
              <w:rPr>
                <w:rFonts w:ascii="Verdana" w:hAnsi="Verdana" w:cstheme="minorHAnsi"/>
                <w:sz w:val="16"/>
                <w:szCs w:val="16"/>
                <w:u w:val="single"/>
              </w:rPr>
              <w:t>Wykonawca</w:t>
            </w:r>
            <w:r w:rsidR="002B3C41" w:rsidRPr="00D97A93">
              <w:rPr>
                <w:rFonts w:ascii="Verdana" w:hAnsi="Verdana" w:cstheme="minorHAnsi"/>
                <w:sz w:val="16"/>
                <w:szCs w:val="16"/>
                <w:u w:val="single"/>
              </w:rPr>
              <w:t xml:space="preserve"> (podmiot przetwarzający)</w:t>
            </w:r>
          </w:p>
          <w:p w14:paraId="79E5977F" w14:textId="77777777" w:rsidR="001068D7" w:rsidRPr="00D97A93" w:rsidRDefault="001068D7" w:rsidP="00345526">
            <w:pPr>
              <w:ind w:right="28"/>
              <w:jc w:val="left"/>
              <w:rPr>
                <w:rFonts w:ascii="Verdana" w:hAnsi="Verdana" w:cstheme="minorHAnsi"/>
                <w:sz w:val="16"/>
                <w:szCs w:val="16"/>
              </w:rPr>
            </w:pPr>
          </w:p>
          <w:p w14:paraId="77F1CA76"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11F0FD4B"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w:t>
            </w:r>
          </w:p>
          <w:p w14:paraId="6531D36D" w14:textId="77777777" w:rsidR="001068D7" w:rsidRPr="00D97A93" w:rsidRDefault="001068D7" w:rsidP="00345526">
            <w:pPr>
              <w:ind w:right="28"/>
              <w:jc w:val="center"/>
              <w:rPr>
                <w:rFonts w:ascii="Verdana" w:hAnsi="Verdana" w:cstheme="minorHAnsi"/>
                <w:sz w:val="16"/>
                <w:szCs w:val="16"/>
              </w:rPr>
            </w:pPr>
            <w:r w:rsidRPr="00D97A93">
              <w:rPr>
                <w:rFonts w:ascii="Verdana" w:hAnsi="Verdana" w:cstheme="minorHAnsi"/>
                <w:sz w:val="16"/>
                <w:szCs w:val="16"/>
              </w:rPr>
              <w:t>Nazwa i adres</w:t>
            </w:r>
          </w:p>
          <w:p w14:paraId="4388EABE" w14:textId="77777777" w:rsidR="001068D7" w:rsidRPr="00D97A93" w:rsidRDefault="001068D7" w:rsidP="00345526">
            <w:pPr>
              <w:ind w:right="28"/>
              <w:jc w:val="left"/>
              <w:rPr>
                <w:rFonts w:ascii="Verdana" w:hAnsi="Verdana" w:cstheme="minorHAnsi"/>
                <w:sz w:val="16"/>
                <w:szCs w:val="16"/>
              </w:rPr>
            </w:pPr>
          </w:p>
        </w:tc>
        <w:tc>
          <w:tcPr>
            <w:tcW w:w="850" w:type="dxa"/>
            <w:tcBorders>
              <w:left w:val="single" w:sz="4" w:space="0" w:color="auto"/>
              <w:right w:val="single" w:sz="4" w:space="0" w:color="auto"/>
            </w:tcBorders>
            <w:shd w:val="clear" w:color="auto" w:fill="auto"/>
          </w:tcPr>
          <w:p w14:paraId="76A2554F" w14:textId="77777777" w:rsidR="001068D7" w:rsidRPr="00D97A93" w:rsidRDefault="001068D7" w:rsidP="00345526">
            <w:pPr>
              <w:spacing w:line="360" w:lineRule="auto"/>
              <w:rPr>
                <w:rFonts w:ascii="Verdana" w:eastAsiaTheme="majorEastAsia" w:hAnsi="Verdana" w:cstheme="minorHAnsi"/>
                <w:sz w:val="16"/>
                <w:szCs w:val="16"/>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D97A93" w:rsidRDefault="001068D7" w:rsidP="00345526">
            <w:pPr>
              <w:spacing w:line="360" w:lineRule="auto"/>
              <w:rPr>
                <w:rFonts w:ascii="Verdana" w:eastAsiaTheme="majorEastAsia" w:hAnsi="Verdana" w:cstheme="minorHAnsi"/>
                <w:sz w:val="16"/>
                <w:szCs w:val="16"/>
                <w:u w:val="single"/>
              </w:rPr>
            </w:pPr>
            <w:r w:rsidRPr="00D97A93">
              <w:rPr>
                <w:rFonts w:ascii="Verdana" w:eastAsiaTheme="majorEastAsia" w:hAnsi="Verdana" w:cstheme="minorHAnsi"/>
                <w:sz w:val="16"/>
                <w:szCs w:val="16"/>
                <w:u w:val="single"/>
              </w:rPr>
              <w:t xml:space="preserve">Zamawiający </w:t>
            </w:r>
          </w:p>
          <w:p w14:paraId="0B79D2BE"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PGE Dystrybucja S.A.</w:t>
            </w:r>
          </w:p>
          <w:p w14:paraId="5B966D22" w14:textId="77777777" w:rsidR="001068D7" w:rsidRPr="00D97A93" w:rsidRDefault="001068D7" w:rsidP="004D5BBC">
            <w:pPr>
              <w:spacing w:before="120" w:after="120" w:line="276" w:lineRule="auto"/>
              <w:contextualSpacing/>
              <w:jc w:val="center"/>
              <w:rPr>
                <w:rFonts w:ascii="Verdana" w:eastAsia="Calibri" w:hAnsi="Verdana" w:cstheme="minorHAnsi"/>
                <w:sz w:val="16"/>
                <w:szCs w:val="16"/>
              </w:rPr>
            </w:pPr>
            <w:r w:rsidRPr="00D97A93">
              <w:rPr>
                <w:rFonts w:ascii="Verdana" w:eastAsia="Calibri" w:hAnsi="Verdana" w:cstheme="minorHAnsi"/>
                <w:sz w:val="16"/>
                <w:szCs w:val="16"/>
              </w:rPr>
              <w:t>w imieniu i na rzecz której działa:</w:t>
            </w:r>
          </w:p>
          <w:p w14:paraId="34E58E57" w14:textId="2CCC916F" w:rsidR="001068D7" w:rsidRPr="00D97A93" w:rsidRDefault="001068D7"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 xml:space="preserve">PGE Dystrybucja S.A. Oddział </w:t>
            </w:r>
            <w:r w:rsidR="00F47155" w:rsidRPr="00D97A93">
              <w:rPr>
                <w:rFonts w:ascii="Verdana" w:eastAsia="Calibri" w:hAnsi="Verdana" w:cstheme="minorHAnsi"/>
                <w:b/>
                <w:sz w:val="16"/>
                <w:szCs w:val="16"/>
              </w:rPr>
              <w:t>Zamość</w:t>
            </w:r>
          </w:p>
          <w:p w14:paraId="3BEE62C1" w14:textId="2746BB48" w:rsidR="001068D7" w:rsidRPr="00D97A93" w:rsidRDefault="00F47155" w:rsidP="004D5BBC">
            <w:pPr>
              <w:spacing w:before="120" w:after="120" w:line="276" w:lineRule="auto"/>
              <w:contextualSpacing/>
              <w:jc w:val="center"/>
              <w:rPr>
                <w:rFonts w:ascii="Verdana" w:eastAsia="Calibri" w:hAnsi="Verdana" w:cstheme="minorHAnsi"/>
                <w:b/>
                <w:sz w:val="16"/>
                <w:szCs w:val="16"/>
              </w:rPr>
            </w:pPr>
            <w:r w:rsidRPr="00D97A93">
              <w:rPr>
                <w:rFonts w:ascii="Verdana" w:eastAsia="Calibri" w:hAnsi="Verdana" w:cstheme="minorHAnsi"/>
                <w:b/>
                <w:sz w:val="16"/>
                <w:szCs w:val="16"/>
              </w:rPr>
              <w:t>ul.  Koźmiana  1</w:t>
            </w:r>
            <w:r w:rsidR="000F79BC" w:rsidRPr="00D97A93">
              <w:rPr>
                <w:rFonts w:ascii="Verdana" w:eastAsia="Calibri" w:hAnsi="Verdana" w:cstheme="minorHAnsi"/>
                <w:b/>
                <w:sz w:val="16"/>
                <w:szCs w:val="16"/>
              </w:rPr>
              <w:t xml:space="preserve">, </w:t>
            </w:r>
            <w:r w:rsidRPr="00D97A93">
              <w:rPr>
                <w:rFonts w:ascii="Verdana" w:eastAsia="Calibri" w:hAnsi="Verdana" w:cstheme="minorHAnsi"/>
                <w:b/>
                <w:sz w:val="16"/>
                <w:szCs w:val="16"/>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2367DADD" w:rsidR="00533FAA" w:rsidRPr="00E63C34" w:rsidRDefault="00547A1B" w:rsidP="00201D4A">
      <w:pPr>
        <w:rPr>
          <w:rFonts w:ascii="Verdana" w:hAnsi="Verdana"/>
          <w:b/>
          <w:bCs/>
          <w:sz w:val="18"/>
          <w:szCs w:val="18"/>
        </w:rPr>
      </w:pPr>
      <w:r w:rsidRPr="005E37E5">
        <w:rPr>
          <w:rFonts w:ascii="Verdana" w:hAnsi="Verdana" w:cstheme="minorHAnsi"/>
          <w:sz w:val="16"/>
          <w:szCs w:val="16"/>
          <w:lang w:eastAsia="pl-PL"/>
        </w:rPr>
        <w:t xml:space="preserve">W związku z Ofertą Wykonawcy </w:t>
      </w:r>
      <w:r w:rsidRPr="00653154">
        <w:rPr>
          <w:rFonts w:ascii="Verdana" w:hAnsi="Verdana" w:cstheme="minorHAnsi"/>
          <w:sz w:val="18"/>
          <w:szCs w:val="18"/>
          <w:lang w:eastAsia="pl-PL"/>
        </w:rPr>
        <w:t>złożoną</w:t>
      </w:r>
      <w:r w:rsidR="00533FAA" w:rsidRPr="00653154">
        <w:rPr>
          <w:rFonts w:ascii="Verdana" w:hAnsi="Verdana" w:cstheme="minorHAnsi"/>
          <w:sz w:val="18"/>
          <w:szCs w:val="18"/>
          <w:lang w:eastAsia="pl-PL"/>
        </w:rPr>
        <w:t xml:space="preserve"> w postępowaniu zakupowym </w:t>
      </w:r>
      <w:r w:rsidR="00083B81">
        <w:rPr>
          <w:rFonts w:ascii="Verdana" w:hAnsi="Verdana" w:cstheme="minorHAnsi"/>
          <w:sz w:val="18"/>
          <w:szCs w:val="18"/>
          <w:lang w:eastAsia="pl-PL"/>
        </w:rPr>
        <w:br/>
      </w:r>
      <w:r w:rsidR="00533FAA" w:rsidRPr="00653154">
        <w:rPr>
          <w:rFonts w:ascii="Verdana" w:hAnsi="Verdana" w:cstheme="minorHAnsi"/>
          <w:sz w:val="18"/>
          <w:szCs w:val="18"/>
          <w:lang w:eastAsia="pl-PL"/>
        </w:rPr>
        <w:t xml:space="preserve">nr </w:t>
      </w:r>
      <w:r w:rsidR="00C677AA" w:rsidRPr="00653154">
        <w:rPr>
          <w:rFonts w:ascii="Verdana" w:hAnsi="Verdana" w:cstheme="minorHAnsi"/>
          <w:b/>
          <w:sz w:val="18"/>
          <w:szCs w:val="18"/>
          <w:lang w:eastAsia="pl-PL"/>
        </w:rPr>
        <w:t>POST/DYS/OZ/GZ/0</w:t>
      </w:r>
      <w:r w:rsidR="00C35AEF">
        <w:rPr>
          <w:rFonts w:ascii="Verdana" w:hAnsi="Verdana" w:cstheme="minorHAnsi"/>
          <w:b/>
          <w:sz w:val="18"/>
          <w:szCs w:val="18"/>
          <w:lang w:eastAsia="pl-PL"/>
        </w:rPr>
        <w:t>1</w:t>
      </w:r>
      <w:r w:rsidR="00F07A97">
        <w:rPr>
          <w:rFonts w:ascii="Verdana" w:hAnsi="Verdana" w:cstheme="minorHAnsi"/>
          <w:b/>
          <w:sz w:val="18"/>
          <w:szCs w:val="18"/>
          <w:lang w:eastAsia="pl-PL"/>
        </w:rPr>
        <w:t>453</w:t>
      </w:r>
      <w:r w:rsidR="00C677AA" w:rsidRPr="00653154">
        <w:rPr>
          <w:rFonts w:ascii="Verdana" w:hAnsi="Verdana" w:cstheme="minorHAnsi"/>
          <w:b/>
          <w:sz w:val="18"/>
          <w:szCs w:val="18"/>
          <w:lang w:eastAsia="pl-PL"/>
        </w:rPr>
        <w:t>/2026</w:t>
      </w:r>
      <w:r w:rsidR="00653154">
        <w:rPr>
          <w:rFonts w:ascii="Verdana" w:hAnsi="Verdana" w:cstheme="minorHAnsi"/>
          <w:b/>
          <w:sz w:val="18"/>
          <w:szCs w:val="18"/>
          <w:lang w:eastAsia="pl-PL"/>
        </w:rPr>
        <w:t xml:space="preserve">, </w:t>
      </w:r>
      <w:r w:rsidR="00533FAA" w:rsidRPr="00653154">
        <w:rPr>
          <w:rFonts w:ascii="Verdana" w:hAnsi="Verdana" w:cstheme="minorHAnsi"/>
          <w:sz w:val="18"/>
          <w:szCs w:val="18"/>
          <w:lang w:eastAsia="pl-PL"/>
        </w:rPr>
        <w:t xml:space="preserve">prowadzonym w trybie przetargu nieograniczonego </w:t>
      </w:r>
      <w:r w:rsidR="00EF1BBE" w:rsidRPr="00653154">
        <w:rPr>
          <w:rFonts w:ascii="Verdana" w:hAnsi="Verdana" w:cstheme="minorHAnsi"/>
          <w:sz w:val="18"/>
          <w:szCs w:val="18"/>
          <w:lang w:eastAsia="pl-PL"/>
        </w:rPr>
        <w:t>pn</w:t>
      </w:r>
      <w:r w:rsidR="00F44EB8" w:rsidRPr="00653154">
        <w:rPr>
          <w:rFonts w:ascii="Verdana" w:hAnsi="Verdana" w:cstheme="minorHAnsi"/>
          <w:sz w:val="18"/>
          <w:szCs w:val="18"/>
          <w:lang w:eastAsia="pl-PL"/>
        </w:rPr>
        <w:t>.</w:t>
      </w:r>
      <w:r w:rsidR="004D5BBC" w:rsidRPr="00653154">
        <w:rPr>
          <w:rFonts w:ascii="Verdana" w:hAnsi="Verdana"/>
          <w:sz w:val="18"/>
          <w:szCs w:val="18"/>
        </w:rPr>
        <w:t xml:space="preserve"> </w:t>
      </w:r>
      <w:r w:rsidR="00F07A97" w:rsidRPr="00F07A97">
        <w:rPr>
          <w:rFonts w:ascii="Verdana" w:hAnsi="Verdana"/>
          <w:b/>
          <w:bCs/>
          <w:sz w:val="18"/>
          <w:szCs w:val="18"/>
        </w:rPr>
        <w:t>Przyłączenie do sieci dystrybucyjnej 4 podmiotów na terenie RE Tomaszów Lub., RE Przemyśl, RE Chełm i RE Jarosław (Liski, gm. Telatyn; Przemyśl, ul. Ofiar Katynia; Pawłów, gm. Rejowiec Fabryczny; Jarosław, ul. Budowlanych), realizowane w systemie „zaprojektuj i zbuduj”</w:t>
      </w:r>
      <w:r w:rsidR="00F07A97">
        <w:rPr>
          <w:rFonts w:ascii="Verdana" w:hAnsi="Verdana"/>
          <w:b/>
          <w:bCs/>
          <w:sz w:val="18"/>
          <w:szCs w:val="18"/>
        </w:rPr>
        <w:t xml:space="preserve">, </w:t>
      </w:r>
      <w:r w:rsidR="00533FAA" w:rsidRPr="00653154">
        <w:rPr>
          <w:rFonts w:ascii="Verdana" w:hAnsi="Verdana" w:cstheme="minorHAnsi"/>
          <w:sz w:val="18"/>
          <w:szCs w:val="18"/>
          <w:lang w:eastAsia="pl-PL"/>
        </w:rPr>
        <w:t>niżej</w:t>
      </w:r>
      <w:r w:rsidRPr="00653154">
        <w:rPr>
          <w:rFonts w:ascii="Verdana" w:hAnsi="Verdana" w:cstheme="minorHAnsi"/>
          <w:sz w:val="18"/>
          <w:szCs w:val="18"/>
          <w:lang w:eastAsia="pl-PL"/>
        </w:rPr>
        <w:t xml:space="preserve"> wskazujemy informacje dotyczące zapewnienia gwarancji bezpieczeństwa przetwarzania</w:t>
      </w:r>
      <w:r w:rsidR="002B3C41" w:rsidRPr="00653154">
        <w:rPr>
          <w:rFonts w:ascii="Verdana" w:hAnsi="Verdana" w:cstheme="minorHAnsi"/>
          <w:sz w:val="18"/>
          <w:szCs w:val="18"/>
          <w:lang w:eastAsia="pl-PL"/>
        </w:rPr>
        <w:t xml:space="preserve"> danych osobowych</w:t>
      </w:r>
      <w:r w:rsidR="00301BDD" w:rsidRPr="00653154">
        <w:rPr>
          <w:rFonts w:ascii="Verdana" w:hAnsi="Verdana" w:cstheme="minorHAnsi"/>
          <w:sz w:val="18"/>
          <w:szCs w:val="18"/>
          <w:lang w:eastAsia="pl-PL"/>
        </w:rPr>
        <w:t>.</w:t>
      </w:r>
    </w:p>
    <w:p w14:paraId="1FB5DA0E" w14:textId="77777777" w:rsidR="00133589" w:rsidRPr="00D97A93" w:rsidRDefault="00133589" w:rsidP="00133589">
      <w:pPr>
        <w:widowControl w:val="0"/>
        <w:snapToGrid w:val="0"/>
        <w:spacing w:line="240" w:lineRule="auto"/>
        <w:ind w:right="170"/>
        <w:rPr>
          <w:rFonts w:ascii="Verdana" w:hAnsi="Verdana" w:cstheme="minorHAnsi"/>
          <w:sz w:val="16"/>
          <w:szCs w:val="16"/>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D97A93"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D97A93" w:rsidRDefault="002B3C41" w:rsidP="00EA7FDF">
            <w:pPr>
              <w:pStyle w:val="opis"/>
              <w:tabs>
                <w:tab w:val="left" w:pos="415"/>
              </w:tabs>
              <w:spacing w:line="300" w:lineRule="auto"/>
              <w:ind w:left="0" w:right="0"/>
              <w:jc w:val="center"/>
              <w:rPr>
                <w:rFonts w:ascii="Verdana" w:hAnsi="Verdana" w:cstheme="minorHAnsi"/>
                <w:i/>
                <w:sz w:val="16"/>
                <w:szCs w:val="16"/>
              </w:rPr>
            </w:pPr>
            <w:r w:rsidRPr="00D97A93">
              <w:rPr>
                <w:rFonts w:ascii="Verdana" w:hAnsi="Verdana" w:cstheme="minorHAnsi"/>
                <w:i/>
                <w:sz w:val="16"/>
                <w:szCs w:val="16"/>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D97A93" w:rsidRDefault="002B3C41" w:rsidP="00B045C8">
            <w:pPr>
              <w:pStyle w:val="opis"/>
              <w:spacing w:line="300" w:lineRule="auto"/>
              <w:ind w:left="0"/>
              <w:jc w:val="center"/>
              <w:rPr>
                <w:rFonts w:ascii="Verdana" w:hAnsi="Verdana" w:cstheme="minorHAnsi"/>
                <w:i/>
                <w:sz w:val="16"/>
                <w:szCs w:val="16"/>
              </w:rPr>
            </w:pPr>
            <w:r w:rsidRPr="00D97A93">
              <w:rPr>
                <w:rFonts w:ascii="Verdana" w:hAnsi="Verdana" w:cstheme="minorHAnsi"/>
                <w:i/>
                <w:sz w:val="16"/>
                <w:szCs w:val="16"/>
              </w:rPr>
              <w:t>Wymagany przez Zmawiającego zakres informacji / Informacje Wykonawcy</w:t>
            </w:r>
            <w:r w:rsidR="00B045C8" w:rsidRPr="00D97A93">
              <w:rPr>
                <w:rFonts w:ascii="Verdana" w:hAnsi="Verdana" w:cstheme="minorHAnsi"/>
                <w:i/>
                <w:sz w:val="16"/>
                <w:szCs w:val="16"/>
              </w:rPr>
              <w:t xml:space="preserve"> (podmiotu przetwarzającego dane osobowe)</w:t>
            </w:r>
          </w:p>
        </w:tc>
      </w:tr>
      <w:tr w:rsidR="002B3C41" w:rsidRPr="00D97A93"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D97A93" w:rsidRDefault="002B3C41"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 xml:space="preserve">Pełna nazwa podmiotu przetwarzającego dane </w:t>
            </w:r>
            <w:r w:rsidR="00E90ECF" w:rsidRPr="00D97A93">
              <w:rPr>
                <w:rFonts w:ascii="Verdana" w:hAnsi="Verdana" w:cstheme="minorHAnsi"/>
                <w:sz w:val="16"/>
                <w:szCs w:val="16"/>
              </w:rPr>
              <w:t>osobowe</w:t>
            </w:r>
            <w:r w:rsidRPr="00D97A93">
              <w:rPr>
                <w:rFonts w:ascii="Verdana" w:hAnsi="Verdana" w:cstheme="minorHAnsi"/>
                <w:sz w:val="16"/>
                <w:szCs w:val="16"/>
              </w:rPr>
              <w:t>:</w:t>
            </w:r>
          </w:p>
          <w:p w14:paraId="304F4E56" w14:textId="32FE2384"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Adres siedziby podmiotu przetwarzającego - prosimy o podanie adresu siedziby z CEIDG lub KRS:</w:t>
            </w:r>
          </w:p>
          <w:p w14:paraId="65DD62DC" w14:textId="22D84ECE" w:rsidR="002B3C41" w:rsidRPr="00D97A93" w:rsidRDefault="005A3030" w:rsidP="002B3C41">
            <w:pPr>
              <w:rPr>
                <w:rFonts w:ascii="Verdana" w:hAnsi="Verdana" w:cstheme="minorHAnsi"/>
                <w:sz w:val="16"/>
                <w:szCs w:val="16"/>
              </w:rPr>
            </w:pPr>
            <w:r w:rsidRPr="00D97A93">
              <w:rPr>
                <w:rFonts w:ascii="Verdana" w:hAnsi="Verdana" w:cstheme="minorHAnsi"/>
                <w:sz w:val="16"/>
                <w:szCs w:val="16"/>
              </w:rPr>
              <w:t>...</w:t>
            </w:r>
          </w:p>
        </w:tc>
      </w:tr>
      <w:tr w:rsidR="002B3C41" w:rsidRPr="00D97A93"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Prosimy o podanie krótkiego opisu charakterystyki prowadzonej działalności przez podmiot przetwarzający - w kilku zdaniach: </w:t>
            </w:r>
          </w:p>
          <w:p w14:paraId="78C0F993" w14:textId="2E4F3221"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D97A93" w:rsidRDefault="002B3C4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D97A93" w:rsidRDefault="002B3C41" w:rsidP="002B3C41">
            <w:pPr>
              <w:rPr>
                <w:rFonts w:ascii="Verdana" w:hAnsi="Verdana" w:cstheme="minorHAnsi"/>
                <w:sz w:val="16"/>
                <w:szCs w:val="16"/>
              </w:rPr>
            </w:pPr>
            <w:r w:rsidRPr="00D97A93">
              <w:rPr>
                <w:rFonts w:ascii="Verdana" w:hAnsi="Verdana" w:cstheme="minorHAnsi"/>
                <w:sz w:val="16"/>
                <w:szCs w:val="16"/>
              </w:rPr>
              <w:t xml:space="preserve">Czy podmiot przetwarzający wyznaczył Inspektora Ochrony Danych Osobowych lub osobę odpowiedzialna za ochronę danych osobowych? Prosimy o wskazanie danych </w:t>
            </w:r>
            <w:r w:rsidR="00A42EF1" w:rsidRPr="00D97A93">
              <w:rPr>
                <w:rFonts w:ascii="Verdana" w:hAnsi="Verdana" w:cstheme="minorHAnsi"/>
                <w:sz w:val="16"/>
                <w:szCs w:val="16"/>
              </w:rPr>
              <w:t>teleadresowych (telefon, email):</w:t>
            </w:r>
          </w:p>
          <w:p w14:paraId="53B26880" w14:textId="30E78507"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2B3C41" w:rsidRPr="00D97A93"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prowadzi rejestr kategorii czynności przetwarzania zawierający wszystkie informacje wskazane w art. 30 RODO?*</w:t>
            </w:r>
          </w:p>
          <w:p w14:paraId="4CF7429B" w14:textId="5D191F0F" w:rsidR="002B3C4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opracował polityki/procedury w zakresie ochrony danych osobowych?*</w:t>
            </w:r>
          </w:p>
          <w:p w14:paraId="3324579E" w14:textId="00C246A7"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 xml:space="preserve">Czy pracownicy podmiotu przetwarzającego zostali przeszkoleni w zakresie ochrony danych osobowych oraz czy posiadają upoważnienia do przetwarzania danych osobowych? </w:t>
            </w:r>
          </w:p>
          <w:p w14:paraId="018018BD" w14:textId="4E60A784"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pracownicy podmiotu zostali zobowiązani do zachowania poufności przetwarzanych danych osobowych?</w:t>
            </w:r>
          </w:p>
          <w:p w14:paraId="35A3AC29" w14:textId="033FC815" w:rsidR="00A42EF1" w:rsidRPr="00D97A93" w:rsidRDefault="005A3030" w:rsidP="00EA7FDF">
            <w:pPr>
              <w:pStyle w:val="opis"/>
              <w:spacing w:line="300" w:lineRule="auto"/>
              <w:ind w:left="0"/>
              <w:jc w:val="left"/>
              <w:rPr>
                <w:rFonts w:ascii="Verdana" w:hAnsi="Verdana" w:cstheme="minorHAnsi"/>
                <w:sz w:val="16"/>
                <w:szCs w:val="16"/>
              </w:rPr>
            </w:pPr>
            <w:r w:rsidRPr="00D97A93">
              <w:rPr>
                <w:rFonts w:ascii="Verdana" w:hAnsi="Verdana" w:cstheme="minorHAnsi"/>
                <w:sz w:val="16"/>
                <w:szCs w:val="16"/>
              </w:rPr>
              <w:t>...</w:t>
            </w:r>
          </w:p>
        </w:tc>
      </w:tr>
      <w:tr w:rsidR="00A42EF1" w:rsidRPr="00D97A93"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D97A93" w:rsidRDefault="00A42EF1"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D97A93" w:rsidRDefault="00A42EF1" w:rsidP="00A42EF1">
            <w:pPr>
              <w:rPr>
                <w:rFonts w:ascii="Verdana" w:hAnsi="Verdana" w:cstheme="minorHAnsi"/>
                <w:sz w:val="16"/>
                <w:szCs w:val="16"/>
              </w:rPr>
            </w:pPr>
            <w:r w:rsidRPr="00D97A93">
              <w:rPr>
                <w:rFonts w:ascii="Verdana" w:hAnsi="Verdana" w:cstheme="minorHAnsi"/>
                <w:sz w:val="16"/>
                <w:szCs w:val="16"/>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D97A93" w:rsidRDefault="005A3030" w:rsidP="00A42EF1">
            <w:pPr>
              <w:rPr>
                <w:rFonts w:ascii="Verdana" w:hAnsi="Verdana" w:cstheme="minorHAnsi"/>
                <w:sz w:val="16"/>
                <w:szCs w:val="16"/>
              </w:rPr>
            </w:pPr>
            <w:r w:rsidRPr="00D97A93">
              <w:rPr>
                <w:rFonts w:ascii="Verdana" w:hAnsi="Verdana" w:cstheme="minorHAnsi"/>
                <w:sz w:val="16"/>
                <w:szCs w:val="16"/>
              </w:rPr>
              <w:lastRenderedPageBreak/>
              <w:t>...</w:t>
            </w:r>
          </w:p>
        </w:tc>
      </w:tr>
      <w:tr w:rsidR="00A42EF1" w:rsidRPr="00D97A93"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Czy podmiot przetwarzający korzysta wyłącznie z licencjonowanych programów/systemów teleinformatycznych?</w:t>
            </w:r>
          </w:p>
          <w:p w14:paraId="7E62B5E2" w14:textId="79DF4193" w:rsidR="00A42EF1"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przechowywane są dane osobowe w formie papierowej i/lub w formie elektronicznej </w:t>
            </w:r>
            <w:r w:rsidR="003577C4" w:rsidRPr="00D97A93">
              <w:rPr>
                <w:rFonts w:ascii="Verdana" w:hAnsi="Verdana" w:cstheme="minorHAnsi"/>
                <w:sz w:val="16"/>
                <w:szCs w:val="16"/>
              </w:rPr>
              <w:br/>
            </w:r>
            <w:r w:rsidRPr="00D97A93">
              <w:rPr>
                <w:rFonts w:ascii="Verdana" w:hAnsi="Verdana" w:cstheme="minorHAnsi"/>
                <w:sz w:val="16"/>
                <w:szCs w:val="16"/>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D97A93" w:rsidRDefault="005A3030" w:rsidP="00A42EF1">
            <w:pPr>
              <w:rPr>
                <w:rFonts w:ascii="Verdana" w:hAnsi="Verdana" w:cstheme="minorHAnsi"/>
                <w:sz w:val="16"/>
                <w:szCs w:val="16"/>
              </w:rPr>
            </w:pPr>
            <w:r w:rsidRPr="00D97A93">
              <w:rPr>
                <w:rFonts w:ascii="Verdana" w:hAnsi="Verdana" w:cstheme="minorHAnsi"/>
                <w:sz w:val="16"/>
                <w:szCs w:val="16"/>
              </w:rPr>
              <w:t>...</w:t>
            </w:r>
          </w:p>
        </w:tc>
      </w:tr>
      <w:tr w:rsidR="00602514" w:rsidRPr="00D97A93"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tworzy kopie zapasowe dla systemów teleinformatycznych? </w:t>
            </w:r>
          </w:p>
          <w:p w14:paraId="36506F05" w14:textId="1686E325"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Czy podmiot przetwarzający umożliwia realizację prawa jednostki zgodnie z RODO? </w:t>
            </w:r>
          </w:p>
          <w:p w14:paraId="35679102" w14:textId="3903B667"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r w:rsidR="00602514" w:rsidRPr="00D97A93"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D97A93" w:rsidRDefault="00602514" w:rsidP="00EA7FDF">
            <w:pPr>
              <w:pStyle w:val="opis"/>
              <w:tabs>
                <w:tab w:val="left" w:pos="415"/>
              </w:tabs>
              <w:spacing w:line="300" w:lineRule="auto"/>
              <w:ind w:left="0" w:right="0"/>
              <w:jc w:val="center"/>
              <w:rPr>
                <w:rFonts w:ascii="Verdana" w:hAnsi="Verdana" w:cstheme="minorHAnsi"/>
                <w:sz w:val="16"/>
                <w:szCs w:val="16"/>
              </w:rPr>
            </w:pPr>
            <w:r w:rsidRPr="00D97A93">
              <w:rPr>
                <w:rFonts w:ascii="Verdana" w:hAnsi="Verdana" w:cstheme="minorHAnsi"/>
                <w:sz w:val="16"/>
                <w:szCs w:val="16"/>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D97A93" w:rsidRDefault="00602514" w:rsidP="00602514">
            <w:pPr>
              <w:rPr>
                <w:rFonts w:ascii="Verdana" w:hAnsi="Verdana" w:cstheme="minorHAnsi"/>
                <w:sz w:val="16"/>
                <w:szCs w:val="16"/>
              </w:rPr>
            </w:pPr>
            <w:r w:rsidRPr="00D97A93">
              <w:rPr>
                <w:rFonts w:ascii="Verdana" w:hAnsi="Verdana" w:cstheme="minorHAnsi"/>
                <w:sz w:val="16"/>
                <w:szCs w:val="16"/>
              </w:rPr>
              <w:t>Prosimy o wskazanie danych osoby wypełniającej ankietę (imię, nazwisko, stanowisko, telefon, adres email):</w:t>
            </w:r>
          </w:p>
          <w:p w14:paraId="7AAAF63B" w14:textId="7BB97644" w:rsidR="00602514" w:rsidRPr="00D97A93" w:rsidRDefault="005A3030" w:rsidP="00602514">
            <w:pPr>
              <w:rPr>
                <w:rFonts w:ascii="Verdana" w:hAnsi="Verdana" w:cstheme="minorHAnsi"/>
                <w:sz w:val="16"/>
                <w:szCs w:val="16"/>
              </w:rPr>
            </w:pPr>
            <w:r w:rsidRPr="00D97A93">
              <w:rPr>
                <w:rFonts w:ascii="Verdana" w:hAnsi="Verdana" w:cstheme="minorHAnsi"/>
                <w:sz w:val="16"/>
                <w:szCs w:val="16"/>
              </w:rPr>
              <w:t>...</w:t>
            </w:r>
          </w:p>
        </w:tc>
      </w:tr>
    </w:tbl>
    <w:p w14:paraId="7B02FA16" w14:textId="77777777" w:rsidR="00602514" w:rsidRPr="00D97A93" w:rsidRDefault="00602514" w:rsidP="00533FAA">
      <w:pPr>
        <w:rPr>
          <w:rFonts w:ascii="Verdana" w:hAnsi="Verdana" w:cstheme="minorHAnsi"/>
          <w:sz w:val="16"/>
          <w:szCs w:val="16"/>
        </w:rPr>
      </w:pPr>
    </w:p>
    <w:p w14:paraId="35F0BDA1" w14:textId="4F25DFAE" w:rsidR="00533FAA" w:rsidRPr="00D97A93" w:rsidRDefault="00A42EF1" w:rsidP="00533FAA">
      <w:pPr>
        <w:rPr>
          <w:rFonts w:ascii="Verdana" w:hAnsi="Verdana" w:cstheme="minorHAnsi"/>
          <w:sz w:val="16"/>
          <w:szCs w:val="16"/>
        </w:rPr>
      </w:pPr>
      <w:r w:rsidRPr="00D97A93">
        <w:rPr>
          <w:rFonts w:ascii="Verdana" w:hAnsi="Verdana" w:cstheme="minorHAnsi"/>
          <w:sz w:val="16"/>
          <w:szCs w:val="16"/>
        </w:rPr>
        <w:t>*Zamawiający może zażądać przedstawienia ww. dokumentów.</w:t>
      </w:r>
    </w:p>
    <w:p w14:paraId="542ED8B6" w14:textId="77777777" w:rsidR="007044E3" w:rsidRPr="00D97A93" w:rsidRDefault="007044E3" w:rsidP="007044E3">
      <w:pPr>
        <w:rPr>
          <w:rFonts w:ascii="Verdana" w:hAnsi="Verdana" w:cstheme="minorHAnsi"/>
          <w:sz w:val="16"/>
          <w:szCs w:val="16"/>
        </w:rPr>
      </w:pPr>
    </w:p>
    <w:p w14:paraId="6FA78847" w14:textId="77777777" w:rsidR="00533FAA" w:rsidRPr="00D97A93" w:rsidRDefault="00533FAA" w:rsidP="00533FAA">
      <w:pPr>
        <w:rPr>
          <w:rFonts w:ascii="Verdana" w:hAnsi="Verdana" w:cstheme="minorHAnsi"/>
          <w:sz w:val="16"/>
          <w:szCs w:val="16"/>
        </w:rPr>
      </w:pPr>
    </w:p>
    <w:p w14:paraId="0923EDE1" w14:textId="77777777" w:rsidR="00533FAA" w:rsidRPr="00D97A93" w:rsidRDefault="00533FAA" w:rsidP="00533FAA">
      <w:pPr>
        <w:rPr>
          <w:rFonts w:ascii="Verdana" w:hAnsi="Verdana" w:cstheme="minorHAnsi"/>
          <w:sz w:val="16"/>
          <w:szCs w:val="16"/>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0D4E423C" w:rsidR="00187229" w:rsidRDefault="00C677AA" w:rsidP="00201D4A">
          <w:pPr>
            <w:suppressAutoHyphens/>
            <w:ind w:right="187"/>
            <w:rPr>
              <w:rFonts w:asciiTheme="majorHAnsi" w:hAnsiTheme="majorHAnsi"/>
              <w:color w:val="000000" w:themeColor="text1"/>
              <w:sz w:val="14"/>
              <w:szCs w:val="18"/>
              <w:lang w:eastAsia="pl-PL"/>
            </w:rPr>
          </w:pPr>
          <w:r w:rsidRPr="00C677AA">
            <w:rPr>
              <w:rFonts w:asciiTheme="minorHAnsi" w:hAnsiTheme="minorHAnsi"/>
              <w:color w:val="000000" w:themeColor="text1"/>
              <w:sz w:val="14"/>
              <w:szCs w:val="18"/>
              <w:lang w:eastAsia="pl-PL"/>
            </w:rPr>
            <w:t>POST/DYS/OZ/GZ/0</w:t>
          </w:r>
          <w:r w:rsidR="00C35AEF">
            <w:rPr>
              <w:rFonts w:asciiTheme="minorHAnsi" w:hAnsiTheme="minorHAnsi"/>
              <w:color w:val="000000" w:themeColor="text1"/>
              <w:sz w:val="14"/>
              <w:szCs w:val="18"/>
              <w:lang w:eastAsia="pl-PL"/>
            </w:rPr>
            <w:t>1</w:t>
          </w:r>
          <w:r w:rsidR="00F07A97">
            <w:rPr>
              <w:rFonts w:asciiTheme="minorHAnsi" w:hAnsiTheme="minorHAnsi"/>
              <w:color w:val="000000" w:themeColor="text1"/>
              <w:sz w:val="14"/>
              <w:szCs w:val="18"/>
              <w:lang w:eastAsia="pl-PL"/>
            </w:rPr>
            <w:t>453</w:t>
          </w:r>
          <w:r w:rsidRPr="00C677AA">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47AA9A49"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67FAE"/>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038A"/>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09E"/>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22C"/>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94A"/>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94F"/>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AEF"/>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4611"/>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64E0"/>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3C34"/>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07A97"/>
    <w:rsid w:val="00F1450E"/>
    <w:rsid w:val="00F158A3"/>
    <w:rsid w:val="00F164EB"/>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67639857">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17827807">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3.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DE658F53-1394-4A9B-B217-0B1F53970B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509</Words>
  <Characters>3055</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Smalira Sylwia [PGE Dystr. O.Zamość]</cp:lastModifiedBy>
  <cp:revision>8</cp:revision>
  <cp:lastPrinted>2021-02-26T13:14:00Z</cp:lastPrinted>
  <dcterms:created xsi:type="dcterms:W3CDTF">2026-03-20T06:42:00Z</dcterms:created>
  <dcterms:modified xsi:type="dcterms:W3CDTF">2026-04-22T08:13:00Z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2026-04-22T08:12:47Z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8ce83934-3c2e-44a1-a37e-60fd37565068</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